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81DE" w14:textId="77777777" w:rsidR="00237E86" w:rsidRDefault="00237E86" w:rsidP="00237E86">
      <w:pPr>
        <w:pStyle w:val="Nagwek1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5C1215">
        <w:rPr>
          <w:rFonts w:ascii="Times New Roman" w:hAnsi="Times New Roman"/>
          <w:b w:val="0"/>
          <w:i/>
          <w:szCs w:val="24"/>
        </w:rPr>
        <w:t>1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60F9DDD0" w14:textId="77777777" w:rsidR="00237E86" w:rsidRDefault="00237E86" w:rsidP="00237E86">
      <w:pPr>
        <w:ind w:left="6237"/>
        <w:jc w:val="right"/>
      </w:pPr>
    </w:p>
    <w:p w14:paraId="6CBF6F4B" w14:textId="77777777" w:rsidR="00237E86" w:rsidRDefault="00237E86" w:rsidP="00237E86">
      <w:pPr>
        <w:ind w:left="6237"/>
        <w:jc w:val="right"/>
      </w:pPr>
      <w:r>
        <w:t xml:space="preserve">                                                                                                                                        </w:t>
      </w:r>
    </w:p>
    <w:p w14:paraId="071D7E52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1183BCD3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05EFA480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55867EAB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23B63A7E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</w:t>
      </w:r>
    </w:p>
    <w:p w14:paraId="20EEBB7B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019B3102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39B3CC9B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41BD1699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E18CB0B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68322834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673D5078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6CA3A3F8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30DA90D6" w14:textId="77777777" w:rsidR="0060100B" w:rsidRDefault="0060100B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5CD65B60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267C5C80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0BF56030" w14:textId="77777777" w:rsidR="00237E86" w:rsidRDefault="00237E86" w:rsidP="00237E86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5F77C210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składane na podstawie art. 125 ust. 1 ustawy z dnia 11 września 2019 r.  </w:t>
      </w:r>
    </w:p>
    <w:p w14:paraId="105CDB99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Prawo zamówień publicznych (zwanej dalej jako: Ustawa),  </w:t>
      </w:r>
    </w:p>
    <w:p w14:paraId="556132C1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DOTYCZĄCE SPEŁNIANIA WARUNKÓW UDZIAŁU W POSTĘPOWANIU </w:t>
      </w:r>
      <w:r>
        <w:rPr>
          <w:b/>
          <w:sz w:val="24"/>
          <w:szCs w:val="24"/>
          <w:u w:val="single"/>
          <w:lang w:eastAsia="ar-SA"/>
        </w:rPr>
        <w:br/>
      </w:r>
    </w:p>
    <w:p w14:paraId="0CE4FC78" w14:textId="77777777" w:rsidR="009B39B8" w:rsidRDefault="009B39B8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</w:p>
    <w:p w14:paraId="47B63FB7" w14:textId="094EAD83" w:rsidR="00237E86" w:rsidRDefault="00237E86" w:rsidP="00237E86">
      <w:pPr>
        <w:tabs>
          <w:tab w:val="left" w:pos="2127"/>
        </w:tabs>
        <w:spacing w:line="360" w:lineRule="auto"/>
        <w:ind w:firstLine="851"/>
        <w:jc w:val="both"/>
        <w:rPr>
          <w:b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Na potrzeby postępowania o udzielenie </w:t>
      </w:r>
      <w:r w:rsidRPr="006C4C86">
        <w:rPr>
          <w:sz w:val="24"/>
          <w:szCs w:val="24"/>
          <w:lang w:eastAsia="ar-SA"/>
        </w:rPr>
        <w:t>zamówienia publicznego pn</w:t>
      </w:r>
      <w:r w:rsidRPr="006C4C86">
        <w:rPr>
          <w:i/>
          <w:sz w:val="24"/>
          <w:szCs w:val="24"/>
          <w:lang w:eastAsia="ar-SA"/>
        </w:rPr>
        <w:t>.</w:t>
      </w:r>
      <w:r w:rsidR="00D11851" w:rsidRPr="006C4C86">
        <w:rPr>
          <w:b/>
          <w:i/>
          <w:sz w:val="24"/>
          <w:szCs w:val="24"/>
          <w:lang w:eastAsia="ar-SA"/>
        </w:rPr>
        <w:t xml:space="preserve"> </w:t>
      </w:r>
      <w:r w:rsidR="00FF0A9E" w:rsidRPr="006C4C86">
        <w:rPr>
          <w:b/>
          <w:i/>
          <w:sz w:val="24"/>
          <w:szCs w:val="24"/>
        </w:rPr>
        <w:t>„</w:t>
      </w:r>
      <w:r w:rsidR="00A551CD" w:rsidRPr="006C4C86">
        <w:rPr>
          <w:b/>
          <w:i/>
          <w:sz w:val="24"/>
          <w:szCs w:val="24"/>
        </w:rPr>
        <w:t xml:space="preserve">Ubezpieczenie mienia i odpowiedzialności Gminy Namysłów w zakresie: </w:t>
      </w:r>
      <w:r w:rsidR="00512DBC" w:rsidRPr="006C4C86">
        <w:rPr>
          <w:b/>
          <w:i/>
          <w:sz w:val="24"/>
          <w:szCs w:val="24"/>
        </w:rPr>
        <w:t xml:space="preserve">ubezpieczenie mienia od wszystkich </w:t>
      </w:r>
      <w:proofErr w:type="spellStart"/>
      <w:r w:rsidR="00512DBC" w:rsidRPr="006C4C86">
        <w:rPr>
          <w:b/>
          <w:i/>
          <w:sz w:val="24"/>
          <w:szCs w:val="24"/>
        </w:rPr>
        <w:t>ryzyk</w:t>
      </w:r>
      <w:proofErr w:type="spellEnd"/>
      <w:r w:rsidR="00512DBC" w:rsidRPr="006C4C86">
        <w:rPr>
          <w:b/>
          <w:i/>
          <w:sz w:val="24"/>
          <w:szCs w:val="24"/>
        </w:rPr>
        <w:t xml:space="preserve">, ubezpieczenie sprzętu elektronicznego od wszystkich </w:t>
      </w:r>
      <w:proofErr w:type="spellStart"/>
      <w:r w:rsidR="00512DBC" w:rsidRPr="006C4C86">
        <w:rPr>
          <w:b/>
          <w:i/>
          <w:sz w:val="24"/>
          <w:szCs w:val="24"/>
        </w:rPr>
        <w:t>ryzyk</w:t>
      </w:r>
      <w:proofErr w:type="spellEnd"/>
      <w:r w:rsidR="00512DBC" w:rsidRPr="006C4C86">
        <w:rPr>
          <w:b/>
          <w:i/>
          <w:sz w:val="24"/>
          <w:szCs w:val="24"/>
        </w:rPr>
        <w:t>, ubezpieczenie odpowiedzialności cywilnej, ubezpieczenie następstw nieszczęśliwych wypadków</w:t>
      </w:r>
      <w:r w:rsidR="00FF0A9E" w:rsidRPr="006C4C86">
        <w:rPr>
          <w:b/>
          <w:i/>
          <w:sz w:val="24"/>
          <w:szCs w:val="24"/>
        </w:rPr>
        <w:t>”</w:t>
      </w:r>
      <w:r w:rsidRPr="006C4C86">
        <w:rPr>
          <w:i/>
          <w:sz w:val="24"/>
          <w:szCs w:val="24"/>
          <w:lang w:eastAsia="ar-SA"/>
        </w:rPr>
        <w:t xml:space="preserve">, </w:t>
      </w:r>
      <w:r w:rsidRPr="006C4C86">
        <w:rPr>
          <w:sz w:val="24"/>
          <w:szCs w:val="24"/>
          <w:lang w:eastAsia="ar-SA"/>
        </w:rPr>
        <w:t>oświadczam</w:t>
      </w:r>
      <w:r>
        <w:rPr>
          <w:sz w:val="24"/>
          <w:szCs w:val="24"/>
          <w:lang w:eastAsia="ar-SA"/>
        </w:rPr>
        <w:t>, co</w:t>
      </w:r>
      <w:r w:rsidR="00FF0A9E">
        <w:rPr>
          <w:sz w:val="24"/>
          <w:szCs w:val="24"/>
          <w:lang w:eastAsia="ar-SA"/>
        </w:rPr>
        <w:t> </w:t>
      </w:r>
      <w:r>
        <w:rPr>
          <w:sz w:val="24"/>
          <w:szCs w:val="24"/>
          <w:lang w:eastAsia="ar-SA"/>
        </w:rPr>
        <w:t>następuje:</w:t>
      </w:r>
    </w:p>
    <w:p w14:paraId="2D91CC85" w14:textId="77777777" w:rsidR="00A551CD" w:rsidRDefault="00A551CD" w:rsidP="00237E86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42BD2601" w14:textId="77777777" w:rsidR="00A551CD" w:rsidRDefault="00A551CD" w:rsidP="00237E86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6F33DF85" w14:textId="215B32EB" w:rsidR="00237E86" w:rsidRDefault="00237E86" w:rsidP="00237E86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DOTYCZĄCA WYKONAWCY:</w:t>
      </w:r>
    </w:p>
    <w:p w14:paraId="418E70CC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spełniam warunki udziału w postępowaniu określone przez Zamawiającego w </w:t>
      </w:r>
      <w:r>
        <w:rPr>
          <w:b/>
          <w:i/>
          <w:sz w:val="24"/>
          <w:szCs w:val="24"/>
          <w:lang w:eastAsia="ar-SA"/>
        </w:rPr>
        <w:t>specyfikacji warunków zamówienia sporządzonej na w/w postępowanie</w:t>
      </w:r>
      <w:r>
        <w:rPr>
          <w:i/>
          <w:sz w:val="24"/>
          <w:szCs w:val="24"/>
          <w:lang w:eastAsia="ar-SA"/>
        </w:rPr>
        <w:t>.</w:t>
      </w:r>
    </w:p>
    <w:p w14:paraId="108A27CB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F254D85" w14:textId="77777777" w:rsidR="005104BC" w:rsidRDefault="005104BC" w:rsidP="005104BC">
      <w:pPr>
        <w:ind w:left="3545" w:right="567" w:firstLine="709"/>
        <w:jc w:val="both"/>
        <w:rPr>
          <w:sz w:val="24"/>
          <w:szCs w:val="24"/>
          <w:lang w:eastAsia="ar-SA"/>
        </w:rPr>
      </w:pPr>
    </w:p>
    <w:p w14:paraId="751BB8B0" w14:textId="77777777" w:rsidR="005104BC" w:rsidRDefault="005104BC" w:rsidP="005104BC">
      <w:pPr>
        <w:ind w:right="567"/>
        <w:rPr>
          <w:sz w:val="16"/>
        </w:rPr>
      </w:pPr>
    </w:p>
    <w:p w14:paraId="328EA895" w14:textId="77777777" w:rsidR="00512DBC" w:rsidRDefault="00512DBC" w:rsidP="005104BC">
      <w:pPr>
        <w:ind w:right="567"/>
        <w:rPr>
          <w:sz w:val="16"/>
        </w:rPr>
      </w:pPr>
    </w:p>
    <w:p w14:paraId="078F6C5C" w14:textId="77777777" w:rsidR="00512DBC" w:rsidRDefault="00512DBC" w:rsidP="005104BC">
      <w:pPr>
        <w:ind w:right="567"/>
        <w:rPr>
          <w:sz w:val="16"/>
        </w:rPr>
      </w:pPr>
    </w:p>
    <w:p w14:paraId="4B8ABED3" w14:textId="77777777" w:rsidR="00512DBC" w:rsidRDefault="00512DBC" w:rsidP="005104BC">
      <w:pPr>
        <w:ind w:right="567"/>
        <w:rPr>
          <w:sz w:val="16"/>
        </w:rPr>
      </w:pPr>
    </w:p>
    <w:p w14:paraId="43891BD1" w14:textId="77777777" w:rsidR="005104BC" w:rsidRDefault="005104BC" w:rsidP="005104BC">
      <w:pPr>
        <w:ind w:right="567"/>
        <w:rPr>
          <w:sz w:val="16"/>
        </w:rPr>
      </w:pPr>
    </w:p>
    <w:p w14:paraId="7DFCFFB5" w14:textId="77777777" w:rsidR="005104BC" w:rsidRDefault="005104BC" w:rsidP="005104BC">
      <w:pPr>
        <w:ind w:right="567"/>
        <w:rPr>
          <w:sz w:val="16"/>
        </w:rPr>
      </w:pPr>
    </w:p>
    <w:p w14:paraId="6DEABA56" w14:textId="77777777" w:rsidR="005104BC" w:rsidRDefault="005104BC" w:rsidP="005104BC">
      <w:pPr>
        <w:ind w:right="567"/>
        <w:rPr>
          <w:sz w:val="16"/>
        </w:rPr>
      </w:pPr>
    </w:p>
    <w:p w14:paraId="60FB718C" w14:textId="77777777" w:rsidR="005104BC" w:rsidRDefault="005104BC" w:rsidP="005104BC">
      <w:pPr>
        <w:ind w:right="567"/>
        <w:rPr>
          <w:sz w:val="16"/>
        </w:rPr>
      </w:pPr>
    </w:p>
    <w:p w14:paraId="15CDF1D7" w14:textId="67AC1754" w:rsidR="005104BC" w:rsidRDefault="005104BC" w:rsidP="005E5DE0">
      <w:pPr>
        <w:ind w:left="3545" w:right="567" w:firstLine="709"/>
        <w:jc w:val="both"/>
        <w:rPr>
          <w:i/>
          <w:sz w:val="24"/>
          <w:szCs w:val="24"/>
          <w:lang w:eastAsia="ar-SA"/>
        </w:rPr>
      </w:pPr>
      <w:r>
        <w:rPr>
          <w:sz w:val="22"/>
        </w:rPr>
        <w:t xml:space="preserve">                              </w:t>
      </w:r>
    </w:p>
    <w:p w14:paraId="16ADDE08" w14:textId="77777777" w:rsidR="00512DBC" w:rsidRDefault="00512DBC" w:rsidP="005104BC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18C3907C" w14:textId="24C78E61" w:rsidR="005104BC" w:rsidRDefault="005104BC" w:rsidP="005104BC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218AB48C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13D2DFB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aktualne </w:t>
      </w:r>
      <w:r>
        <w:rPr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319EF32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4FA120E" w14:textId="77777777" w:rsidR="005104BC" w:rsidRDefault="005104BC" w:rsidP="005104BC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75590A7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89B1A67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150C30E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2579734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5505253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573147B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B31A9F1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006A3D1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B456E84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6DF6F62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3C7A464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BBF7CB4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A7F31BC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B1484E6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4389882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CAD2090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8B8B15A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4A71113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E47F8A1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8FE0711" w14:textId="77777777" w:rsidR="00685041" w:rsidRDefault="0068504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AE57812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03C05A8" w14:textId="77777777" w:rsidR="0060100B" w:rsidRDefault="0060100B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CA2012A" w14:textId="77777777" w:rsidR="00237E86" w:rsidRDefault="00237E86" w:rsidP="00237E86">
      <w:pPr>
        <w:ind w:left="3545" w:right="567" w:firstLine="709"/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  <w:lang w:eastAsia="ar-SA"/>
        </w:rPr>
        <w:tab/>
      </w:r>
    </w:p>
    <w:p w14:paraId="1E13A970" w14:textId="77777777" w:rsidR="00237E86" w:rsidRDefault="00237E86" w:rsidP="00237E86"/>
    <w:p w14:paraId="7357E6DB" w14:textId="77777777" w:rsidR="00237E86" w:rsidRDefault="00237E86" w:rsidP="00237E86">
      <w:pPr>
        <w:pStyle w:val="Nagwek1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</w:t>
      </w:r>
      <w:r w:rsidR="00473B25">
        <w:rPr>
          <w:rFonts w:ascii="Times New Roman" w:hAnsi="Times New Roman"/>
          <w:b w:val="0"/>
          <w:szCs w:val="24"/>
          <w:u w:val="none"/>
        </w:rPr>
        <w:t>sem zaufanym/podpisem osobistym</w:t>
      </w:r>
    </w:p>
    <w:p w14:paraId="0E40501B" w14:textId="77777777" w:rsidR="00237E86" w:rsidRDefault="00237E86" w:rsidP="00237E86"/>
    <w:p w14:paraId="6892BE2E" w14:textId="77777777" w:rsidR="00237E86" w:rsidRDefault="00237E86" w:rsidP="00237E86"/>
    <w:sectPr w:rsidR="00237E86" w:rsidSect="008B1FDD">
      <w:headerReference w:type="default" r:id="rId8"/>
      <w:footerReference w:type="default" r:id="rId9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97D1" w14:textId="77777777" w:rsidR="005127F7" w:rsidRDefault="005127F7">
      <w:r>
        <w:separator/>
      </w:r>
    </w:p>
  </w:endnote>
  <w:endnote w:type="continuationSeparator" w:id="0">
    <w:p w14:paraId="0606313E" w14:textId="77777777" w:rsidR="005127F7" w:rsidRDefault="0051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762190"/>
      <w:docPartObj>
        <w:docPartGallery w:val="Page Numbers (Bottom of Page)"/>
        <w:docPartUnique/>
      </w:docPartObj>
    </w:sdtPr>
    <w:sdtContent>
      <w:p w14:paraId="52C64E0E" w14:textId="77777777" w:rsidR="00575E08" w:rsidRDefault="00575E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3FD">
          <w:rPr>
            <w:noProof/>
          </w:rPr>
          <w:t>1</w:t>
        </w:r>
        <w:r>
          <w:fldChar w:fldCharType="end"/>
        </w:r>
      </w:p>
    </w:sdtContent>
  </w:sdt>
  <w:p w14:paraId="1CAD41F6" w14:textId="77777777" w:rsidR="00575E08" w:rsidRDefault="00575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440F" w14:textId="77777777" w:rsidR="005127F7" w:rsidRDefault="005127F7">
      <w:r>
        <w:separator/>
      </w:r>
    </w:p>
  </w:footnote>
  <w:footnote w:type="continuationSeparator" w:id="0">
    <w:p w14:paraId="687486E9" w14:textId="77777777" w:rsidR="005127F7" w:rsidRDefault="00512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1782" w14:textId="0B4B25F3" w:rsidR="00D44B7F" w:rsidRPr="00685041" w:rsidRDefault="00D44B7F" w:rsidP="00D44B7F">
    <w:pPr>
      <w:pStyle w:val="Nagwek"/>
      <w:tabs>
        <w:tab w:val="clear" w:pos="4819"/>
        <w:tab w:val="left" w:pos="8370"/>
      </w:tabs>
      <w:jc w:val="right"/>
      <w:rPr>
        <w:i/>
      </w:rPr>
    </w:pPr>
    <w:r>
      <w:rPr>
        <w:i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685041" w:rsidRPr="00685041">
      <w:rPr>
        <w:i/>
      </w:rPr>
      <w:t>Ii</w:t>
    </w:r>
    <w:r w:rsidRPr="00685041">
      <w:rPr>
        <w:i/>
      </w:rPr>
      <w:t>ZP.271.</w:t>
    </w:r>
    <w:r w:rsidR="00685041" w:rsidRPr="00685041">
      <w:rPr>
        <w:i/>
      </w:rPr>
      <w:t>89</w:t>
    </w:r>
    <w:r w:rsidRPr="00685041">
      <w:rPr>
        <w:i/>
      </w:rPr>
      <w:t>.202</w:t>
    </w:r>
    <w:r w:rsidR="00685041" w:rsidRPr="00685041">
      <w:rPr>
        <w:i/>
      </w:rPr>
      <w:t>6</w:t>
    </w:r>
    <w:r w:rsidR="0018255B" w:rsidRPr="00685041">
      <w:rPr>
        <w:i/>
      </w:rPr>
      <w:t>.A</w:t>
    </w:r>
    <w:r w:rsidR="0066249B" w:rsidRPr="00685041">
      <w:rPr>
        <w:i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56376">
    <w:abstractNumId w:val="24"/>
  </w:num>
  <w:num w:numId="2" w16cid:durableId="1634483566">
    <w:abstractNumId w:val="15"/>
  </w:num>
  <w:num w:numId="3" w16cid:durableId="2072196760">
    <w:abstractNumId w:val="47"/>
  </w:num>
  <w:num w:numId="4" w16cid:durableId="946814469">
    <w:abstractNumId w:val="44"/>
  </w:num>
  <w:num w:numId="5" w16cid:durableId="218904346">
    <w:abstractNumId w:val="19"/>
  </w:num>
  <w:num w:numId="6" w16cid:durableId="493644304">
    <w:abstractNumId w:val="22"/>
  </w:num>
  <w:num w:numId="7" w16cid:durableId="1910924367">
    <w:abstractNumId w:val="14"/>
  </w:num>
  <w:num w:numId="8" w16cid:durableId="33314357">
    <w:abstractNumId w:val="48"/>
  </w:num>
  <w:num w:numId="9" w16cid:durableId="1668511138">
    <w:abstractNumId w:val="16"/>
  </w:num>
  <w:num w:numId="10" w16cid:durableId="1393852313">
    <w:abstractNumId w:val="33"/>
  </w:num>
  <w:num w:numId="11" w16cid:durableId="1033728951">
    <w:abstractNumId w:val="35"/>
  </w:num>
  <w:num w:numId="12" w16cid:durableId="1814130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8310869">
    <w:abstractNumId w:val="42"/>
  </w:num>
  <w:num w:numId="14" w16cid:durableId="1951626558">
    <w:abstractNumId w:val="30"/>
  </w:num>
  <w:num w:numId="15" w16cid:durableId="1662809292">
    <w:abstractNumId w:val="34"/>
  </w:num>
  <w:num w:numId="16" w16cid:durableId="116337462">
    <w:abstractNumId w:val="12"/>
  </w:num>
  <w:num w:numId="17" w16cid:durableId="906190916">
    <w:abstractNumId w:val="40"/>
  </w:num>
  <w:num w:numId="18" w16cid:durableId="88553327">
    <w:abstractNumId w:val="36"/>
  </w:num>
  <w:num w:numId="19" w16cid:durableId="1294142003">
    <w:abstractNumId w:val="7"/>
  </w:num>
  <w:num w:numId="20" w16cid:durableId="1233153904">
    <w:abstractNumId w:val="28"/>
  </w:num>
  <w:num w:numId="21" w16cid:durableId="306789545">
    <w:abstractNumId w:val="46"/>
  </w:num>
  <w:num w:numId="22" w16cid:durableId="726880123">
    <w:abstractNumId w:val="27"/>
  </w:num>
  <w:num w:numId="23" w16cid:durableId="933126724">
    <w:abstractNumId w:val="17"/>
  </w:num>
  <w:num w:numId="24" w16cid:durableId="1096054647">
    <w:abstractNumId w:val="25"/>
  </w:num>
  <w:num w:numId="25" w16cid:durableId="489904826">
    <w:abstractNumId w:val="32"/>
  </w:num>
  <w:num w:numId="26" w16cid:durableId="665866203">
    <w:abstractNumId w:val="18"/>
  </w:num>
  <w:num w:numId="27" w16cid:durableId="121311061">
    <w:abstractNumId w:val="38"/>
  </w:num>
  <w:num w:numId="28" w16cid:durableId="1439326006">
    <w:abstractNumId w:val="29"/>
  </w:num>
  <w:num w:numId="29" w16cid:durableId="962662397">
    <w:abstractNumId w:val="43"/>
  </w:num>
  <w:num w:numId="30" w16cid:durableId="861356988">
    <w:abstractNumId w:val="10"/>
  </w:num>
  <w:num w:numId="31" w16cid:durableId="1423136900">
    <w:abstractNumId w:val="21"/>
  </w:num>
  <w:num w:numId="32" w16cid:durableId="504200737">
    <w:abstractNumId w:val="45"/>
  </w:num>
  <w:num w:numId="33" w16cid:durableId="1935091482">
    <w:abstractNumId w:val="9"/>
  </w:num>
  <w:num w:numId="34" w16cid:durableId="669328444">
    <w:abstractNumId w:val="13"/>
  </w:num>
  <w:num w:numId="35" w16cid:durableId="144780989">
    <w:abstractNumId w:val="20"/>
  </w:num>
  <w:num w:numId="36" w16cid:durableId="1144085558">
    <w:abstractNumId w:val="23"/>
  </w:num>
  <w:num w:numId="37" w16cid:durableId="1228347299">
    <w:abstractNumId w:val="49"/>
  </w:num>
  <w:num w:numId="38" w16cid:durableId="1266303780">
    <w:abstractNumId w:val="31"/>
  </w:num>
  <w:num w:numId="39" w16cid:durableId="12501931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983672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0747265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77963789">
    <w:abstractNumId w:val="37"/>
  </w:num>
  <w:num w:numId="43" w16cid:durableId="979116631">
    <w:abstractNumId w:val="4"/>
  </w:num>
  <w:num w:numId="44" w16cid:durableId="1100831447">
    <w:abstractNumId w:val="39"/>
  </w:num>
  <w:num w:numId="45" w16cid:durableId="1394619661">
    <w:abstractNumId w:val="8"/>
  </w:num>
  <w:num w:numId="46" w16cid:durableId="487943119">
    <w:abstractNumId w:val="41"/>
  </w:num>
  <w:num w:numId="47" w16cid:durableId="1665545730">
    <w:abstractNumId w:val="11"/>
  </w:num>
  <w:num w:numId="48" w16cid:durableId="578174655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423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55B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6BA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09F8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DEE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9C0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2F7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342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4BC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7F7"/>
    <w:rsid w:val="00512D36"/>
    <w:rsid w:val="00512DBC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5E08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15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5DE0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00B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3FD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49B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041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4C86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599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2D4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334D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4F07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9BE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1F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12CF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819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9B8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1CD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522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851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B7F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67C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DB8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8BD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0A9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D5F5DF"/>
  <w15:docId w15:val="{2F22D6A5-78AB-4B79-8F02-7CFE3D4B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89FEB-133B-44DC-8A5A-7661D6AD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1757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31</cp:revision>
  <cp:lastPrinted>2022-04-06T07:11:00Z</cp:lastPrinted>
  <dcterms:created xsi:type="dcterms:W3CDTF">2021-03-18T09:29:00Z</dcterms:created>
  <dcterms:modified xsi:type="dcterms:W3CDTF">2026-04-20T08:51:00Z</dcterms:modified>
</cp:coreProperties>
</file>